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45" w:rsidRPr="001166B1" w:rsidRDefault="00064745" w:rsidP="00064745">
      <w:pPr>
        <w:tabs>
          <w:tab w:val="left" w:pos="1995"/>
          <w:tab w:val="center" w:pos="7524"/>
        </w:tabs>
        <w:jc w:val="center"/>
        <w:rPr>
          <w:rFonts w:ascii="Bookman Old Style" w:hAnsi="Bookman Old Style"/>
        </w:rPr>
      </w:pPr>
      <w:r w:rsidRPr="001166B1">
        <w:rPr>
          <w:rFonts w:ascii="Bookman Old Style" w:hAnsi="Bookman Old Style"/>
          <w:noProof/>
          <w:lang w:val="en-US"/>
        </w:rPr>
        <w:drawing>
          <wp:inline distT="0" distB="0" distL="0" distR="0">
            <wp:extent cx="1133475" cy="10953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745" w:rsidRPr="001166B1" w:rsidRDefault="00064745" w:rsidP="00064745">
      <w:pPr>
        <w:jc w:val="center"/>
        <w:outlineLvl w:val="0"/>
        <w:rPr>
          <w:rFonts w:ascii="Bookman Old Style" w:hAnsi="Bookman Old Style"/>
          <w:b/>
          <w:sz w:val="36"/>
          <w:szCs w:val="40"/>
          <w:lang w:val="en-US"/>
        </w:rPr>
      </w:pPr>
      <w:r w:rsidRPr="001166B1">
        <w:rPr>
          <w:rFonts w:ascii="Bookman Old Style" w:hAnsi="Bookman Old Style"/>
          <w:b/>
          <w:sz w:val="36"/>
          <w:szCs w:val="40"/>
        </w:rPr>
        <w:t>BUPATI SUMBAWA BARAT</w:t>
      </w:r>
    </w:p>
    <w:p w:rsidR="00064745" w:rsidRPr="001166B1" w:rsidRDefault="00064745" w:rsidP="00064745">
      <w:pPr>
        <w:jc w:val="center"/>
        <w:outlineLvl w:val="0"/>
        <w:rPr>
          <w:rFonts w:ascii="Bookman Old Style" w:hAnsi="Bookman Old Style"/>
          <w:b/>
          <w:sz w:val="36"/>
          <w:szCs w:val="40"/>
          <w:lang w:val="en-US"/>
        </w:rPr>
      </w:pPr>
      <w:r w:rsidRPr="001166B1">
        <w:rPr>
          <w:rFonts w:ascii="Bookman Old Style" w:hAnsi="Bookman Old Style"/>
          <w:b/>
          <w:sz w:val="36"/>
          <w:szCs w:val="40"/>
          <w:lang w:val="en-US"/>
        </w:rPr>
        <w:t>PROVINSI NUSA TENGGARA BARAT</w:t>
      </w:r>
    </w:p>
    <w:p w:rsidR="002140AA" w:rsidRDefault="002140AA" w:rsidP="002140AA">
      <w:pPr>
        <w:jc w:val="center"/>
        <w:rPr>
          <w:sz w:val="12"/>
        </w:rPr>
      </w:pPr>
    </w:p>
    <w:p w:rsidR="00064745" w:rsidRDefault="00064745" w:rsidP="007D0C6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b/>
        </w:rPr>
      </w:pPr>
    </w:p>
    <w:p w:rsidR="00727E81" w:rsidRDefault="00727E81" w:rsidP="007D0C6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b/>
        </w:rPr>
      </w:pPr>
    </w:p>
    <w:p w:rsidR="00727E81" w:rsidRDefault="00727E81" w:rsidP="007D0C6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b/>
        </w:rPr>
      </w:pPr>
    </w:p>
    <w:p w:rsidR="00727E81" w:rsidRDefault="00727E81" w:rsidP="007D0C6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b/>
        </w:rPr>
      </w:pPr>
    </w:p>
    <w:p w:rsidR="00727E81" w:rsidRDefault="00727E81" w:rsidP="007D0C6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b/>
        </w:rPr>
      </w:pPr>
    </w:p>
    <w:p w:rsidR="00727E81" w:rsidRDefault="00727E81" w:rsidP="007D0C6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b/>
        </w:rPr>
      </w:pPr>
      <w:bookmarkStart w:id="0" w:name="_GoBack"/>
      <w:bookmarkEnd w:id="0"/>
    </w:p>
    <w:p w:rsidR="00727E81" w:rsidRPr="00727E81" w:rsidRDefault="00727E81" w:rsidP="007D0C6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b/>
        </w:rPr>
      </w:pPr>
    </w:p>
    <w:p w:rsidR="00064745" w:rsidRDefault="00064745" w:rsidP="007D0C6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lang w:val="en-US"/>
        </w:rPr>
      </w:pPr>
    </w:p>
    <w:p w:rsidR="00EE3BCF" w:rsidRDefault="00EE3BCF" w:rsidP="007D0C6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lang w:val="en-US"/>
        </w:rPr>
      </w:pPr>
    </w:p>
    <w:p w:rsidR="00EE3BCF" w:rsidRP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  <w:lang w:val="en-US"/>
        </w:rPr>
      </w:pPr>
      <w:r w:rsidRPr="00EE3BCF">
        <w:rPr>
          <w:rFonts w:ascii="Bookman Old Style" w:eastAsiaTheme="minorHAnsi" w:hAnsi="Bookman Old Style" w:cs="Arial"/>
          <w:b/>
          <w:sz w:val="34"/>
          <w:szCs w:val="34"/>
          <w:lang w:val="en-US"/>
        </w:rPr>
        <w:t xml:space="preserve">RENCANA KERJA PEMBANGUNAN DAERAH </w:t>
      </w:r>
    </w:p>
    <w:p w:rsidR="00EE3BCF" w:rsidRP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40"/>
          <w:szCs w:val="40"/>
          <w:lang w:val="en-US"/>
        </w:rPr>
      </w:pPr>
      <w:r w:rsidRPr="00EE3BCF">
        <w:rPr>
          <w:rFonts w:ascii="Bookman Old Style" w:eastAsiaTheme="minorHAnsi" w:hAnsi="Bookman Old Style" w:cs="Arial"/>
          <w:b/>
          <w:sz w:val="40"/>
          <w:szCs w:val="40"/>
          <w:lang w:val="en-US"/>
        </w:rPr>
        <w:t>(RKPD)</w:t>
      </w:r>
    </w:p>
    <w:p w:rsidR="00EE3BCF" w:rsidRP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  <w:lang w:val="en-US"/>
        </w:rPr>
      </w:pPr>
      <w:r w:rsidRPr="00EE3BCF">
        <w:rPr>
          <w:rFonts w:ascii="Bookman Old Style" w:eastAsiaTheme="minorHAnsi" w:hAnsi="Bookman Old Style" w:cs="Arial"/>
          <w:b/>
          <w:sz w:val="34"/>
          <w:szCs w:val="34"/>
          <w:lang w:val="en-US"/>
        </w:rPr>
        <w:t>KABUPATEN SUMBAWA BARAT</w:t>
      </w:r>
    </w:p>
    <w:p w:rsidR="00EE3BCF" w:rsidRPr="00EE3BCF" w:rsidRDefault="001A70CD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  <w:lang w:val="en-US"/>
        </w:rPr>
      </w:pPr>
      <w:r>
        <w:rPr>
          <w:rFonts w:ascii="Bookman Old Style" w:eastAsiaTheme="minorHAnsi" w:hAnsi="Bookman Old Style" w:cs="Arial"/>
          <w:b/>
          <w:sz w:val="34"/>
          <w:szCs w:val="34"/>
          <w:lang w:val="en-US"/>
        </w:rPr>
        <w:t>TAHUN 2016</w:t>
      </w: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EE3BCF" w:rsidRPr="00EE3BCF" w:rsidRDefault="00EE3BCF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  <w:lang w:val="en-US"/>
        </w:rPr>
      </w:pPr>
      <w:r w:rsidRPr="00EE3BCF">
        <w:rPr>
          <w:rFonts w:ascii="Bookman Old Style" w:eastAsiaTheme="minorHAnsi" w:hAnsi="Bookman Old Style" w:cs="Arial"/>
          <w:b/>
          <w:sz w:val="34"/>
          <w:szCs w:val="34"/>
          <w:lang w:val="en-US"/>
        </w:rPr>
        <w:t>PEMERINTAH KABUPATEN SUMBAWA BARAT</w:t>
      </w:r>
    </w:p>
    <w:p w:rsidR="00EE3BCF" w:rsidRDefault="001A70CD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  <w:lang w:val="en-US"/>
        </w:rPr>
      </w:pPr>
      <w:r>
        <w:rPr>
          <w:rFonts w:ascii="Bookman Old Style" w:eastAsiaTheme="minorHAnsi" w:hAnsi="Bookman Old Style" w:cs="Arial"/>
          <w:b/>
          <w:sz w:val="34"/>
          <w:szCs w:val="34"/>
          <w:lang w:val="en-US"/>
        </w:rPr>
        <w:t>TAHUN 2015</w:t>
      </w:r>
    </w:p>
    <w:p w:rsidR="000E6A03" w:rsidRDefault="000E6A03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  <w:lang w:val="en-US"/>
        </w:rPr>
      </w:pPr>
    </w:p>
    <w:p w:rsidR="000E6A03" w:rsidRDefault="000E6A03" w:rsidP="00EE3BCF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  <w:lang w:val="en-US"/>
        </w:rPr>
      </w:pPr>
    </w:p>
    <w:p w:rsidR="000E6A03" w:rsidRPr="001166B1" w:rsidRDefault="000E6A03" w:rsidP="000E6A03">
      <w:pPr>
        <w:tabs>
          <w:tab w:val="left" w:pos="1995"/>
          <w:tab w:val="center" w:pos="7524"/>
        </w:tabs>
        <w:jc w:val="center"/>
        <w:rPr>
          <w:rFonts w:ascii="Bookman Old Style" w:hAnsi="Bookman Old Style"/>
        </w:rPr>
      </w:pPr>
      <w:r w:rsidRPr="001166B1">
        <w:rPr>
          <w:rFonts w:ascii="Bookman Old Style" w:hAnsi="Bookman Old Style"/>
          <w:noProof/>
          <w:lang w:val="en-US"/>
        </w:rPr>
        <w:drawing>
          <wp:inline distT="0" distB="0" distL="0" distR="0">
            <wp:extent cx="1133475" cy="1095375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A03" w:rsidRPr="000E6A03" w:rsidRDefault="000E6A03" w:rsidP="000E6A03">
      <w:pPr>
        <w:jc w:val="center"/>
        <w:outlineLvl w:val="0"/>
        <w:rPr>
          <w:rFonts w:ascii="Bookman Old Style" w:hAnsi="Bookman Old Style"/>
          <w:b/>
          <w:sz w:val="36"/>
          <w:szCs w:val="40"/>
        </w:rPr>
      </w:pPr>
      <w:r w:rsidRPr="001166B1">
        <w:rPr>
          <w:rFonts w:ascii="Bookman Old Style" w:hAnsi="Bookman Old Style"/>
          <w:b/>
          <w:sz w:val="36"/>
          <w:szCs w:val="40"/>
        </w:rPr>
        <w:t>BUPATI SUMBAWA BARAT</w:t>
      </w:r>
    </w:p>
    <w:p w:rsidR="000E6A03" w:rsidRPr="000E6A03" w:rsidRDefault="000E6A03" w:rsidP="000E6A03">
      <w:pPr>
        <w:jc w:val="center"/>
        <w:outlineLvl w:val="0"/>
        <w:rPr>
          <w:rFonts w:ascii="Bookman Old Style" w:hAnsi="Bookman Old Style"/>
          <w:b/>
          <w:sz w:val="36"/>
          <w:szCs w:val="40"/>
        </w:rPr>
      </w:pPr>
      <w:r w:rsidRPr="000E6A03">
        <w:rPr>
          <w:rFonts w:ascii="Bookman Old Style" w:hAnsi="Bookman Old Style"/>
          <w:b/>
          <w:sz w:val="36"/>
          <w:szCs w:val="40"/>
        </w:rPr>
        <w:t>PROVINSI NUSA TENGGARA BARAT</w:t>
      </w:r>
    </w:p>
    <w:p w:rsidR="000E6A03" w:rsidRDefault="000E6A03" w:rsidP="000E6A03">
      <w:pPr>
        <w:jc w:val="center"/>
        <w:rPr>
          <w:sz w:val="1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b/>
        </w:rPr>
      </w:pPr>
    </w:p>
    <w:p w:rsidR="000E6A03" w:rsidRDefault="000E6A03" w:rsidP="000E6A0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lang w:val="en-US"/>
        </w:rPr>
      </w:pPr>
    </w:p>
    <w:p w:rsidR="000E6A03" w:rsidRDefault="000E6A03" w:rsidP="000E6A0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lang w:val="en-US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Bookman Old Style" w:eastAsiaTheme="minorHAnsi" w:hAnsi="Bookman Old Style" w:cs="Arial"/>
          <w:lang w:val="en-US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  <w:lang w:val="en-US"/>
        </w:rPr>
      </w:pPr>
      <w:r w:rsidRPr="000E6A03">
        <w:rPr>
          <w:rFonts w:ascii="Bookman Old Style" w:eastAsiaTheme="minorHAnsi" w:hAnsi="Bookman Old Style" w:cs="Arial"/>
          <w:b/>
          <w:sz w:val="34"/>
          <w:szCs w:val="34"/>
          <w:lang w:val="en-US"/>
        </w:rPr>
        <w:t>LAMPIRAN</w:t>
      </w: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  <w:r w:rsidRPr="000E6A03">
        <w:rPr>
          <w:rFonts w:ascii="Bookman Old Style" w:eastAsiaTheme="minorHAnsi" w:hAnsi="Bookman Old Style" w:cs="Arial"/>
          <w:b/>
          <w:sz w:val="32"/>
          <w:szCs w:val="32"/>
        </w:rPr>
        <w:t xml:space="preserve">PERATURAN BUPATI SUMBAWA BARAT </w:t>
      </w:r>
    </w:p>
    <w:p w:rsidR="000E6A03" w:rsidRPr="000E6A03" w:rsidRDefault="000E6A03" w:rsidP="000E6A03">
      <w:pPr>
        <w:widowControl w:val="0"/>
        <w:tabs>
          <w:tab w:val="left" w:pos="2025"/>
          <w:tab w:val="center" w:pos="4513"/>
        </w:tabs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  <w:r w:rsidRPr="000E6A03">
        <w:rPr>
          <w:rFonts w:ascii="Bookman Old Style" w:eastAsiaTheme="minorHAnsi" w:hAnsi="Bookman Old Style" w:cs="Arial"/>
          <w:b/>
          <w:sz w:val="32"/>
          <w:szCs w:val="32"/>
        </w:rPr>
        <w:t>NOMOR</w:t>
      </w:r>
      <w:r w:rsidRPr="000E6A03">
        <w:rPr>
          <w:rFonts w:ascii="Bookman Old Style" w:eastAsiaTheme="minorHAnsi" w:hAnsi="Bookman Old Style" w:cs="Arial"/>
          <w:b/>
          <w:sz w:val="32"/>
          <w:szCs w:val="32"/>
          <w:lang w:val="en-US"/>
        </w:rPr>
        <w:t xml:space="preserve">  </w:t>
      </w:r>
      <w:r w:rsidR="001A70CD">
        <w:rPr>
          <w:rFonts w:ascii="Bookman Old Style" w:eastAsiaTheme="minorHAnsi" w:hAnsi="Bookman Old Style" w:cs="Arial"/>
          <w:b/>
          <w:sz w:val="32"/>
          <w:szCs w:val="32"/>
          <w:lang w:val="en-US"/>
        </w:rPr>
        <w:t xml:space="preserve">    </w:t>
      </w:r>
      <w:r w:rsidR="004E1590">
        <w:rPr>
          <w:rFonts w:ascii="Bookman Old Style" w:eastAsiaTheme="minorHAnsi" w:hAnsi="Bookman Old Style" w:cs="Arial"/>
          <w:b/>
          <w:sz w:val="32"/>
          <w:szCs w:val="32"/>
          <w:lang w:val="en-US"/>
        </w:rPr>
        <w:t xml:space="preserve"> </w:t>
      </w:r>
      <w:r w:rsidRPr="000E6A03">
        <w:rPr>
          <w:rFonts w:ascii="Bookman Old Style" w:eastAsiaTheme="minorHAnsi" w:hAnsi="Bookman Old Style" w:cs="Arial"/>
          <w:b/>
          <w:sz w:val="32"/>
          <w:szCs w:val="32"/>
          <w:lang w:val="en-US"/>
        </w:rPr>
        <w:t xml:space="preserve"> </w:t>
      </w:r>
      <w:r w:rsidRPr="000E6A03">
        <w:rPr>
          <w:rFonts w:ascii="Bookman Old Style" w:eastAsiaTheme="minorHAnsi" w:hAnsi="Bookman Old Style" w:cs="Arial"/>
          <w:b/>
          <w:sz w:val="32"/>
          <w:szCs w:val="32"/>
        </w:rPr>
        <w:t>TAHUN 201</w:t>
      </w:r>
      <w:r w:rsidR="001A70CD">
        <w:rPr>
          <w:rFonts w:ascii="Bookman Old Style" w:eastAsiaTheme="minorHAnsi" w:hAnsi="Bookman Old Style" w:cs="Arial"/>
          <w:b/>
          <w:sz w:val="32"/>
          <w:szCs w:val="32"/>
          <w:lang w:val="en-US"/>
        </w:rPr>
        <w:t>5</w:t>
      </w: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  <w:r w:rsidRPr="000E6A03">
        <w:rPr>
          <w:rFonts w:ascii="Bookman Old Style" w:eastAsiaTheme="minorHAnsi" w:hAnsi="Bookman Old Style" w:cs="Arial"/>
          <w:b/>
          <w:sz w:val="32"/>
          <w:szCs w:val="32"/>
        </w:rPr>
        <w:t>TENTANG</w:t>
      </w: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  <w:r w:rsidRPr="000E6A03">
        <w:rPr>
          <w:rFonts w:ascii="Bookman Old Style" w:eastAsiaTheme="minorHAnsi" w:hAnsi="Bookman Old Style" w:cs="Arial"/>
          <w:b/>
          <w:sz w:val="32"/>
          <w:szCs w:val="32"/>
        </w:rPr>
        <w:t xml:space="preserve">RENCANA KERJA </w:t>
      </w:r>
      <w:r w:rsidRPr="000E6A03">
        <w:rPr>
          <w:rFonts w:ascii="Bookman Old Style" w:eastAsiaTheme="minorHAnsi" w:hAnsi="Bookman Old Style" w:cs="Arial"/>
          <w:b/>
          <w:sz w:val="32"/>
          <w:szCs w:val="32"/>
          <w:lang w:val="en-US"/>
        </w:rPr>
        <w:t>PEMBANGUNAN</w:t>
      </w:r>
      <w:r w:rsidRPr="000E6A03">
        <w:rPr>
          <w:rFonts w:ascii="Bookman Old Style" w:eastAsiaTheme="minorHAnsi" w:hAnsi="Bookman Old Style" w:cs="Arial"/>
          <w:b/>
          <w:sz w:val="32"/>
          <w:szCs w:val="32"/>
        </w:rPr>
        <w:t xml:space="preserve"> DAERAH </w:t>
      </w: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  <w:r w:rsidRPr="000E6A03">
        <w:rPr>
          <w:rFonts w:ascii="Bookman Old Style" w:eastAsiaTheme="minorHAnsi" w:hAnsi="Bookman Old Style" w:cs="Arial"/>
          <w:b/>
          <w:sz w:val="32"/>
          <w:szCs w:val="32"/>
        </w:rPr>
        <w:t>KABUPATEN SUMBAWA BARAT</w:t>
      </w:r>
      <w:r w:rsidRPr="000E6A03">
        <w:rPr>
          <w:rFonts w:ascii="Bookman Old Style" w:eastAsiaTheme="minorHAnsi" w:hAnsi="Bookman Old Style" w:cs="Arial"/>
          <w:b/>
          <w:sz w:val="32"/>
          <w:szCs w:val="32"/>
          <w:lang w:val="en-US"/>
        </w:rPr>
        <w:t xml:space="preserve"> </w:t>
      </w: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  <w:lang w:val="fi-FI"/>
        </w:rPr>
      </w:pPr>
      <w:r w:rsidRPr="000E6A03">
        <w:rPr>
          <w:rFonts w:ascii="Bookman Old Style" w:eastAsiaTheme="minorHAnsi" w:hAnsi="Bookman Old Style" w:cs="Arial"/>
          <w:b/>
          <w:sz w:val="32"/>
          <w:szCs w:val="32"/>
        </w:rPr>
        <w:t>TAHUN 201</w:t>
      </w:r>
      <w:r w:rsidR="001A70CD">
        <w:rPr>
          <w:rFonts w:ascii="Bookman Old Style" w:eastAsiaTheme="minorHAnsi" w:hAnsi="Bookman Old Style" w:cs="Arial"/>
          <w:b/>
          <w:sz w:val="32"/>
          <w:szCs w:val="32"/>
          <w:lang w:val="fi-FI"/>
        </w:rPr>
        <w:t>6</w:t>
      </w: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2"/>
          <w:szCs w:val="32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rPr>
          <w:rFonts w:ascii="Bookman Old Style" w:eastAsiaTheme="minorHAnsi" w:hAnsi="Bookman Old Style" w:cs="Arial"/>
          <w:b/>
          <w:sz w:val="32"/>
          <w:szCs w:val="32"/>
          <w:lang w:val="en-US"/>
        </w:rPr>
      </w:pPr>
    </w:p>
    <w:p w:rsidR="000E6A03" w:rsidRPr="000E6A03" w:rsidRDefault="000E6A03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</w:rPr>
      </w:pPr>
      <w:r w:rsidRPr="000E6A03">
        <w:rPr>
          <w:rFonts w:ascii="Bookman Old Style" w:eastAsiaTheme="minorHAnsi" w:hAnsi="Bookman Old Style" w:cs="Arial"/>
          <w:b/>
          <w:sz w:val="34"/>
          <w:szCs w:val="34"/>
        </w:rPr>
        <w:t>PEMERINTAH KABUPATEN SUMBAWA BARAT</w:t>
      </w:r>
    </w:p>
    <w:p w:rsidR="000E6A03" w:rsidRPr="001A70CD" w:rsidRDefault="001A70CD" w:rsidP="000E6A03">
      <w:pPr>
        <w:widowControl w:val="0"/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sz w:val="34"/>
          <w:szCs w:val="34"/>
          <w:lang w:val="en-US"/>
        </w:rPr>
      </w:pPr>
      <w:r>
        <w:rPr>
          <w:rFonts w:ascii="Bookman Old Style" w:eastAsiaTheme="minorHAnsi" w:hAnsi="Bookman Old Style" w:cs="Arial"/>
          <w:b/>
          <w:sz w:val="34"/>
          <w:szCs w:val="34"/>
        </w:rPr>
        <w:t>TAHUN 201</w:t>
      </w:r>
      <w:r>
        <w:rPr>
          <w:rFonts w:ascii="Bookman Old Style" w:eastAsiaTheme="minorHAnsi" w:hAnsi="Bookman Old Style" w:cs="Arial"/>
          <w:b/>
          <w:sz w:val="34"/>
          <w:szCs w:val="34"/>
          <w:lang w:val="en-US"/>
        </w:rPr>
        <w:t>5</w:t>
      </w:r>
    </w:p>
    <w:sectPr w:rsidR="000E6A03" w:rsidRPr="001A70CD" w:rsidSect="00026FB7">
      <w:footerReference w:type="default" r:id="rId10"/>
      <w:footerReference w:type="first" r:id="rId11"/>
      <w:pgSz w:w="12242" w:h="18711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DC4" w:rsidRDefault="000A6DC4" w:rsidP="008D45E7">
      <w:r>
        <w:separator/>
      </w:r>
    </w:p>
  </w:endnote>
  <w:endnote w:type="continuationSeparator" w:id="0">
    <w:p w:rsidR="000A6DC4" w:rsidRDefault="000A6DC4" w:rsidP="008D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E83" w:rsidRDefault="00AD3E83">
    <w:pPr>
      <w:pStyle w:val="Footer"/>
      <w:ind w:right="-175"/>
      <w:rPr>
        <w:rFonts w:ascii="Verdana" w:hAnsi="Verdana"/>
        <w:sz w:val="1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268"/>
      <w:gridCol w:w="1320"/>
    </w:tblGrid>
    <w:tr w:rsidR="00AD3E83">
      <w:tc>
        <w:tcPr>
          <w:tcW w:w="8268" w:type="dxa"/>
        </w:tcPr>
        <w:p w:rsidR="00AD3E83" w:rsidRDefault="00AD3E83">
          <w:pPr>
            <w:pStyle w:val="Foo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Rencana Kerja Pemerintah Daerah Kabupaten Sumbawa Barat Tahun 2006</w:t>
          </w:r>
        </w:p>
      </w:tc>
      <w:tc>
        <w:tcPr>
          <w:tcW w:w="1320" w:type="dxa"/>
        </w:tcPr>
        <w:p w:rsidR="00AD3E83" w:rsidRDefault="00AD3E83">
          <w:pPr>
            <w:pStyle w:val="Foo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Daftar Isi</w:t>
          </w:r>
        </w:p>
      </w:tc>
    </w:tr>
  </w:tbl>
  <w:p w:rsidR="00AD3E83" w:rsidRDefault="00AD3E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DC4" w:rsidRDefault="000A6DC4" w:rsidP="008D45E7">
      <w:r>
        <w:separator/>
      </w:r>
    </w:p>
  </w:footnote>
  <w:footnote w:type="continuationSeparator" w:id="0">
    <w:p w:rsidR="000A6DC4" w:rsidRDefault="000A6DC4" w:rsidP="008D4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2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7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7"/>
    <w:multiLevelType w:val="hybridMultilevel"/>
    <w:tmpl w:val="00000007"/>
    <w:lvl w:ilvl="0" w:tplc="00000259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35A36BB"/>
    <w:multiLevelType w:val="hybridMultilevel"/>
    <w:tmpl w:val="A64C5E3C"/>
    <w:lvl w:ilvl="0" w:tplc="9064C0B8">
      <w:start w:val="1"/>
      <w:numFmt w:val="decimal"/>
      <w:lvlText w:val="(%1)"/>
      <w:lvlJc w:val="left"/>
      <w:pPr>
        <w:ind w:left="720" w:hanging="360"/>
      </w:pPr>
      <w:rPr>
        <w:rFonts w:ascii="Bookman Old Style" w:eastAsiaTheme="minorHAnsi" w:hAnsi="Bookman Old Style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192515"/>
    <w:multiLevelType w:val="hybridMultilevel"/>
    <w:tmpl w:val="9D1E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36B95"/>
    <w:multiLevelType w:val="multilevel"/>
    <w:tmpl w:val="19A8C95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>
    <w:nsid w:val="07FC777B"/>
    <w:multiLevelType w:val="multilevel"/>
    <w:tmpl w:val="7DE89E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1">
    <w:nsid w:val="12DC28EC"/>
    <w:multiLevelType w:val="singleLevel"/>
    <w:tmpl w:val="4058C6B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42754C3"/>
    <w:multiLevelType w:val="hybridMultilevel"/>
    <w:tmpl w:val="19BA6BAC"/>
    <w:lvl w:ilvl="0" w:tplc="4D18E7D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>
    <w:nsid w:val="1B985E0A"/>
    <w:multiLevelType w:val="multilevel"/>
    <w:tmpl w:val="9AF8A0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357"/>
        </w:tabs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>
    <w:nsid w:val="1F6F253D"/>
    <w:multiLevelType w:val="multilevel"/>
    <w:tmpl w:val="BD20F4F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0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hint="default"/>
      </w:rPr>
    </w:lvl>
  </w:abstractNum>
  <w:abstractNum w:abstractNumId="15">
    <w:nsid w:val="26AA0401"/>
    <w:multiLevelType w:val="hybridMultilevel"/>
    <w:tmpl w:val="122CA942"/>
    <w:lvl w:ilvl="0" w:tplc="CAB4005E">
      <w:start w:val="1"/>
      <w:numFmt w:val="decimal"/>
      <w:lvlText w:val="(%1)"/>
      <w:lvlJc w:val="left"/>
      <w:pPr>
        <w:ind w:left="720" w:hanging="360"/>
      </w:pPr>
      <w:rPr>
        <w:rFonts w:ascii="Bookman Old Style" w:eastAsiaTheme="minorHAnsi" w:hAnsi="Bookman Old Style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80094"/>
    <w:multiLevelType w:val="multilevel"/>
    <w:tmpl w:val="9CEECF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A0F36ED"/>
    <w:multiLevelType w:val="hybridMultilevel"/>
    <w:tmpl w:val="AC469812"/>
    <w:lvl w:ilvl="0" w:tplc="AF0E1B88">
      <w:start w:val="1"/>
      <w:numFmt w:val="decimal"/>
      <w:lvlText w:val="(%1)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9039C1"/>
    <w:multiLevelType w:val="hybridMultilevel"/>
    <w:tmpl w:val="361C1E16"/>
    <w:lvl w:ilvl="0" w:tplc="BDACF47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EC029C5"/>
    <w:multiLevelType w:val="hybridMultilevel"/>
    <w:tmpl w:val="BF2EBDC4"/>
    <w:lvl w:ilvl="0" w:tplc="F0D01D12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30405"/>
    <w:multiLevelType w:val="multilevel"/>
    <w:tmpl w:val="A5620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1">
    <w:nsid w:val="3D181115"/>
    <w:multiLevelType w:val="hybridMultilevel"/>
    <w:tmpl w:val="1DD85DDA"/>
    <w:lvl w:ilvl="0" w:tplc="04090019">
      <w:start w:val="1"/>
      <w:numFmt w:val="lowerLetter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2">
    <w:nsid w:val="3DD2556F"/>
    <w:multiLevelType w:val="hybridMultilevel"/>
    <w:tmpl w:val="75522DFA"/>
    <w:lvl w:ilvl="0" w:tplc="56067E1A">
      <w:start w:val="1"/>
      <w:numFmt w:val="decimal"/>
      <w:lvlText w:val="Gambar. G-V.A.%1"/>
      <w:lvlJc w:val="center"/>
      <w:pPr>
        <w:ind w:left="360" w:hanging="360"/>
      </w:pPr>
      <w:rPr>
        <w:rFonts w:ascii="Franklin Gothic Book" w:hAnsi="Franklin Gothic Book" w:hint="default"/>
        <w:b w:val="0"/>
        <w:i w:val="0"/>
        <w:color w:val="auto"/>
        <w:sz w:val="2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794894"/>
    <w:multiLevelType w:val="hybridMultilevel"/>
    <w:tmpl w:val="9BC8B624"/>
    <w:lvl w:ilvl="0" w:tplc="C400E9FA">
      <w:start w:val="1"/>
      <w:numFmt w:val="decimal"/>
      <w:lvlText w:val="%1."/>
      <w:lvlJc w:val="left"/>
      <w:pPr>
        <w:ind w:left="720" w:hanging="360"/>
      </w:pPr>
      <w:rPr>
        <w:rFonts w:cs="Garamond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CE3AFB"/>
    <w:multiLevelType w:val="multilevel"/>
    <w:tmpl w:val="78DC258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2520"/>
      </w:pPr>
      <w:rPr>
        <w:rFonts w:hint="default"/>
      </w:rPr>
    </w:lvl>
  </w:abstractNum>
  <w:abstractNum w:abstractNumId="25">
    <w:nsid w:val="63550893"/>
    <w:multiLevelType w:val="hybridMultilevel"/>
    <w:tmpl w:val="55C82EA6"/>
    <w:lvl w:ilvl="0" w:tplc="EC18D7AE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9F6B88"/>
    <w:multiLevelType w:val="multilevel"/>
    <w:tmpl w:val="7738F9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B8C23FA"/>
    <w:multiLevelType w:val="hybridMultilevel"/>
    <w:tmpl w:val="19BA6BAC"/>
    <w:lvl w:ilvl="0" w:tplc="4D18E7D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8">
    <w:nsid w:val="6CB80FCA"/>
    <w:multiLevelType w:val="hybridMultilevel"/>
    <w:tmpl w:val="4D86636E"/>
    <w:lvl w:ilvl="0" w:tplc="C21431F8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4DCBE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7727D4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E05B84"/>
    <w:multiLevelType w:val="multilevel"/>
    <w:tmpl w:val="E73C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eastAsiaTheme="minorHAnsi" w:hAnsi="Bookman Old Style" w:cs="Arial" w:hint="default"/>
      </w:rPr>
    </w:lvl>
    <w:lvl w:ilvl="1">
      <w:start w:val="1"/>
      <w:numFmt w:val="decimal"/>
      <w:isLgl/>
      <w:lvlText w:val="%1.%2."/>
      <w:lvlJc w:val="left"/>
      <w:pPr>
        <w:ind w:left="249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69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711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8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3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208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864" w:hanging="2160"/>
      </w:pPr>
      <w:rPr>
        <w:rFonts w:hint="default"/>
        <w:b/>
      </w:rPr>
    </w:lvl>
  </w:abstractNum>
  <w:abstractNum w:abstractNumId="30">
    <w:nsid w:val="794B0073"/>
    <w:multiLevelType w:val="hybridMultilevel"/>
    <w:tmpl w:val="876A9810"/>
    <w:lvl w:ilvl="0" w:tplc="5C8A98D4">
      <w:start w:val="1"/>
      <w:numFmt w:val="decimal"/>
      <w:lvlText w:val="(%1)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C01C46"/>
    <w:multiLevelType w:val="multilevel"/>
    <w:tmpl w:val="B18015B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2">
    <w:nsid w:val="7F897477"/>
    <w:multiLevelType w:val="hybridMultilevel"/>
    <w:tmpl w:val="99BA20A8"/>
    <w:lvl w:ilvl="0" w:tplc="8D768A1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>
    <w:abstractNumId w:val="11"/>
  </w:num>
  <w:num w:numId="2">
    <w:abstractNumId w:val="14"/>
  </w:num>
  <w:num w:numId="3">
    <w:abstractNumId w:val="18"/>
  </w:num>
  <w:num w:numId="4">
    <w:abstractNumId w:val="25"/>
  </w:num>
  <w:num w:numId="5">
    <w:abstractNumId w:val="24"/>
  </w:num>
  <w:num w:numId="6">
    <w:abstractNumId w:val="22"/>
  </w:num>
  <w:num w:numId="7">
    <w:abstractNumId w:val="21"/>
  </w:num>
  <w:num w:numId="8">
    <w:abstractNumId w:val="32"/>
  </w:num>
  <w:num w:numId="9">
    <w:abstractNumId w:val="28"/>
  </w:num>
  <w:num w:numId="10">
    <w:abstractNumId w:val="12"/>
  </w:num>
  <w:num w:numId="11">
    <w:abstractNumId w:val="27"/>
  </w:num>
  <w:num w:numId="12">
    <w:abstractNumId w:val="31"/>
  </w:num>
  <w:num w:numId="13">
    <w:abstractNumId w:val="9"/>
  </w:num>
  <w:num w:numId="14">
    <w:abstractNumId w:val="23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19"/>
  </w:num>
  <w:num w:numId="23">
    <w:abstractNumId w:val="8"/>
  </w:num>
  <w:num w:numId="24">
    <w:abstractNumId w:val="15"/>
  </w:num>
  <w:num w:numId="25">
    <w:abstractNumId w:val="17"/>
  </w:num>
  <w:num w:numId="26">
    <w:abstractNumId w:val="7"/>
  </w:num>
  <w:num w:numId="27">
    <w:abstractNumId w:val="30"/>
  </w:num>
  <w:num w:numId="28">
    <w:abstractNumId w:val="20"/>
  </w:num>
  <w:num w:numId="29">
    <w:abstractNumId w:val="10"/>
  </w:num>
  <w:num w:numId="30">
    <w:abstractNumId w:val="26"/>
  </w:num>
  <w:num w:numId="31">
    <w:abstractNumId w:val="13"/>
  </w:num>
  <w:num w:numId="32">
    <w:abstractNumId w:val="1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45E7"/>
    <w:rsid w:val="000042DC"/>
    <w:rsid w:val="00022106"/>
    <w:rsid w:val="00026FB7"/>
    <w:rsid w:val="00064745"/>
    <w:rsid w:val="000700A9"/>
    <w:rsid w:val="00087565"/>
    <w:rsid w:val="000A6DC4"/>
    <w:rsid w:val="000C07A6"/>
    <w:rsid w:val="000C4C39"/>
    <w:rsid w:val="000D3467"/>
    <w:rsid w:val="000E675C"/>
    <w:rsid w:val="000E6A03"/>
    <w:rsid w:val="000F6343"/>
    <w:rsid w:val="001077C8"/>
    <w:rsid w:val="00114D3C"/>
    <w:rsid w:val="00120E80"/>
    <w:rsid w:val="0012690E"/>
    <w:rsid w:val="001320D2"/>
    <w:rsid w:val="001407FC"/>
    <w:rsid w:val="00151F12"/>
    <w:rsid w:val="00172CA2"/>
    <w:rsid w:val="001A70CD"/>
    <w:rsid w:val="001F26E1"/>
    <w:rsid w:val="00207208"/>
    <w:rsid w:val="002140AA"/>
    <w:rsid w:val="00215BD5"/>
    <w:rsid w:val="002B3F06"/>
    <w:rsid w:val="002C6A78"/>
    <w:rsid w:val="002E4170"/>
    <w:rsid w:val="002E5B83"/>
    <w:rsid w:val="002F573E"/>
    <w:rsid w:val="00314036"/>
    <w:rsid w:val="00314C1A"/>
    <w:rsid w:val="003E18D5"/>
    <w:rsid w:val="003E3668"/>
    <w:rsid w:val="003F116C"/>
    <w:rsid w:val="003F15C1"/>
    <w:rsid w:val="003F4657"/>
    <w:rsid w:val="003F58E9"/>
    <w:rsid w:val="00474A85"/>
    <w:rsid w:val="00475720"/>
    <w:rsid w:val="004875D6"/>
    <w:rsid w:val="0048760D"/>
    <w:rsid w:val="004A0D66"/>
    <w:rsid w:val="004B0CFD"/>
    <w:rsid w:val="004C50C7"/>
    <w:rsid w:val="004E1590"/>
    <w:rsid w:val="00503E09"/>
    <w:rsid w:val="00553557"/>
    <w:rsid w:val="005976F9"/>
    <w:rsid w:val="00614323"/>
    <w:rsid w:val="006303FE"/>
    <w:rsid w:val="00672A3D"/>
    <w:rsid w:val="00691B16"/>
    <w:rsid w:val="006940DE"/>
    <w:rsid w:val="00695BD2"/>
    <w:rsid w:val="006D398E"/>
    <w:rsid w:val="006E70EE"/>
    <w:rsid w:val="00727E81"/>
    <w:rsid w:val="007465AB"/>
    <w:rsid w:val="00754B11"/>
    <w:rsid w:val="007771D8"/>
    <w:rsid w:val="007C60AE"/>
    <w:rsid w:val="007D0C6C"/>
    <w:rsid w:val="007E2421"/>
    <w:rsid w:val="008029C8"/>
    <w:rsid w:val="00816A9F"/>
    <w:rsid w:val="008326B0"/>
    <w:rsid w:val="00851C08"/>
    <w:rsid w:val="0086255B"/>
    <w:rsid w:val="00883E18"/>
    <w:rsid w:val="008912DF"/>
    <w:rsid w:val="008C1731"/>
    <w:rsid w:val="008C2316"/>
    <w:rsid w:val="008D2C77"/>
    <w:rsid w:val="008D45E7"/>
    <w:rsid w:val="008E2B5D"/>
    <w:rsid w:val="00914319"/>
    <w:rsid w:val="009304D6"/>
    <w:rsid w:val="00954E24"/>
    <w:rsid w:val="009753AA"/>
    <w:rsid w:val="00980E0A"/>
    <w:rsid w:val="009F56C7"/>
    <w:rsid w:val="009F79C4"/>
    <w:rsid w:val="00A3466A"/>
    <w:rsid w:val="00A43639"/>
    <w:rsid w:val="00A54353"/>
    <w:rsid w:val="00A563BC"/>
    <w:rsid w:val="00A57CF9"/>
    <w:rsid w:val="00A76A19"/>
    <w:rsid w:val="00AA4FF6"/>
    <w:rsid w:val="00AB6985"/>
    <w:rsid w:val="00AD3E83"/>
    <w:rsid w:val="00B21C41"/>
    <w:rsid w:val="00B37AFB"/>
    <w:rsid w:val="00B467BF"/>
    <w:rsid w:val="00B64EE1"/>
    <w:rsid w:val="00BA7DB8"/>
    <w:rsid w:val="00BB76B6"/>
    <w:rsid w:val="00C238DA"/>
    <w:rsid w:val="00C2627F"/>
    <w:rsid w:val="00C2637D"/>
    <w:rsid w:val="00C338EE"/>
    <w:rsid w:val="00C33C48"/>
    <w:rsid w:val="00C95914"/>
    <w:rsid w:val="00C960FC"/>
    <w:rsid w:val="00CC4D90"/>
    <w:rsid w:val="00CD6950"/>
    <w:rsid w:val="00D31B90"/>
    <w:rsid w:val="00D32E71"/>
    <w:rsid w:val="00D74139"/>
    <w:rsid w:val="00D83CE7"/>
    <w:rsid w:val="00D90AED"/>
    <w:rsid w:val="00D93B52"/>
    <w:rsid w:val="00D94256"/>
    <w:rsid w:val="00DB2E03"/>
    <w:rsid w:val="00E86036"/>
    <w:rsid w:val="00E939FC"/>
    <w:rsid w:val="00E9608B"/>
    <w:rsid w:val="00E9750A"/>
    <w:rsid w:val="00EC1826"/>
    <w:rsid w:val="00EE3BCF"/>
    <w:rsid w:val="00EF1AF7"/>
    <w:rsid w:val="00F212C0"/>
    <w:rsid w:val="00F43BA0"/>
    <w:rsid w:val="00F45ECE"/>
    <w:rsid w:val="00F8169B"/>
    <w:rsid w:val="00F964DA"/>
    <w:rsid w:val="00FC4DE1"/>
    <w:rsid w:val="00FD6B00"/>
    <w:rsid w:val="00FF17D7"/>
    <w:rsid w:val="00FF1A00"/>
    <w:rsid w:val="00FF3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8D45E7"/>
    <w:pPr>
      <w:keepNext/>
      <w:spacing w:line="480" w:lineRule="auto"/>
      <w:outlineLvl w:val="6"/>
    </w:pPr>
    <w:rPr>
      <w:rFonts w:ascii="Verdana" w:hAnsi="Verdan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8D45E7"/>
    <w:rPr>
      <w:rFonts w:ascii="Verdana" w:eastAsia="Times New Roman" w:hAnsi="Verdana" w:cs="Times New Roman"/>
      <w:b/>
      <w:szCs w:val="24"/>
    </w:rPr>
  </w:style>
  <w:style w:type="paragraph" w:styleId="BodyText">
    <w:name w:val="Body Text"/>
    <w:basedOn w:val="Normal"/>
    <w:link w:val="BodyTextChar"/>
    <w:rsid w:val="008D45E7"/>
    <w:rPr>
      <w:b/>
      <w:bCs/>
    </w:rPr>
  </w:style>
  <w:style w:type="character" w:customStyle="1" w:styleId="BodyTextChar">
    <w:name w:val="Body Text Char"/>
    <w:basedOn w:val="DefaultParagraphFont"/>
    <w:link w:val="BodyText"/>
    <w:rsid w:val="008D45E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8D45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D45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D45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5E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D45E7"/>
  </w:style>
  <w:style w:type="paragraph" w:styleId="ListParagraph">
    <w:name w:val="List Paragraph"/>
    <w:basedOn w:val="Normal"/>
    <w:uiPriority w:val="34"/>
    <w:qFormat/>
    <w:rsid w:val="008D45E7"/>
    <w:pPr>
      <w:suppressAutoHyphens/>
      <w:ind w:left="720" w:firstLine="159"/>
      <w:jc w:val="both"/>
    </w:pPr>
    <w:rPr>
      <w:rFonts w:ascii="Calibri" w:eastAsia="Calibri" w:hAnsi="Calibri" w:cs="Calibri"/>
      <w:sz w:val="22"/>
      <w:szCs w:val="22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5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5E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7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8D45E7"/>
    <w:pPr>
      <w:keepNext/>
      <w:spacing w:line="480" w:lineRule="auto"/>
      <w:outlineLvl w:val="6"/>
    </w:pPr>
    <w:rPr>
      <w:rFonts w:ascii="Verdana" w:hAnsi="Verdan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8D45E7"/>
    <w:rPr>
      <w:rFonts w:ascii="Verdana" w:eastAsia="Times New Roman" w:hAnsi="Verdana" w:cs="Times New Roman"/>
      <w:b/>
      <w:szCs w:val="24"/>
    </w:rPr>
  </w:style>
  <w:style w:type="paragraph" w:styleId="BodyText">
    <w:name w:val="Body Text"/>
    <w:basedOn w:val="Normal"/>
    <w:link w:val="BodyTextChar"/>
    <w:rsid w:val="008D45E7"/>
    <w:rPr>
      <w:b/>
      <w:bCs/>
    </w:rPr>
  </w:style>
  <w:style w:type="character" w:customStyle="1" w:styleId="BodyTextChar">
    <w:name w:val="Body Text Char"/>
    <w:basedOn w:val="DefaultParagraphFont"/>
    <w:link w:val="BodyText"/>
    <w:rsid w:val="008D45E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8D45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D45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D45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5E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D45E7"/>
  </w:style>
  <w:style w:type="paragraph" w:styleId="ListParagraph">
    <w:name w:val="List Paragraph"/>
    <w:basedOn w:val="Normal"/>
    <w:uiPriority w:val="34"/>
    <w:qFormat/>
    <w:rsid w:val="008D45E7"/>
    <w:pPr>
      <w:suppressAutoHyphens/>
      <w:ind w:left="720" w:firstLine="159"/>
      <w:jc w:val="both"/>
    </w:pPr>
    <w:rPr>
      <w:rFonts w:ascii="Calibri" w:eastAsia="Calibri" w:hAnsi="Calibri" w:cs="Calibri"/>
      <w:sz w:val="22"/>
      <w:szCs w:val="22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5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5E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7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36202-7AC8-48B0-B887-4F0A83E47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Mbak Iin</dc:creator>
  <cp:lastModifiedBy>Master</cp:lastModifiedBy>
  <cp:revision>8</cp:revision>
  <cp:lastPrinted>2016-01-13T03:11:00Z</cp:lastPrinted>
  <dcterms:created xsi:type="dcterms:W3CDTF">2014-09-23T01:05:00Z</dcterms:created>
  <dcterms:modified xsi:type="dcterms:W3CDTF">2016-01-13T04:07:00Z</dcterms:modified>
</cp:coreProperties>
</file>